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5CCF" w:rsidRPr="00A82B09" w:rsidRDefault="00575CCF">
      <w:pPr>
        <w:pStyle w:val="Textoindependiente"/>
        <w:rPr>
          <w:rFonts w:ascii="Arial" w:hAnsi="Arial" w:cs="Arial"/>
        </w:rPr>
      </w:pPr>
    </w:p>
    <w:p w:rsidR="00575CCF" w:rsidRPr="008445B1" w:rsidRDefault="00575CCF" w:rsidP="00536329">
      <w:pPr>
        <w:pStyle w:val="Textoindependiente"/>
        <w:rPr>
          <w:rFonts w:ascii="Arial" w:hAnsi="Arial" w:cs="Arial"/>
        </w:rPr>
      </w:pPr>
      <w:r w:rsidRPr="008445B1">
        <w:rPr>
          <w:rFonts w:ascii="Arial" w:hAnsi="Arial" w:cs="Arial"/>
        </w:rPr>
        <w:t xml:space="preserve">CONTRATO </w:t>
      </w:r>
      <w:r w:rsidRPr="008445B1">
        <w:rPr>
          <w:rFonts w:ascii="Arial" w:hAnsi="Arial" w:cs="Arial"/>
          <w:b/>
        </w:rPr>
        <w:tab/>
        <w:t>:</w:t>
      </w:r>
      <w:r w:rsidRPr="008445B1">
        <w:rPr>
          <w:rFonts w:ascii="Arial" w:hAnsi="Arial" w:cs="Arial"/>
          <w:b/>
        </w:rPr>
        <w:tab/>
      </w:r>
      <w:r w:rsidRPr="008445B1">
        <w:rPr>
          <w:rFonts w:ascii="Arial" w:hAnsi="Arial" w:cs="Arial"/>
          <w:b/>
        </w:rPr>
        <w:tab/>
      </w:r>
      <w:r w:rsidRPr="008445B1">
        <w:rPr>
          <w:rFonts w:ascii="Arial" w:hAnsi="Arial" w:cs="Arial"/>
        </w:rPr>
        <w:tab/>
        <w:t xml:space="preserve">PRESTACIÓN DE SERVICIOS  </w:t>
      </w:r>
    </w:p>
    <w:p w:rsidR="00575CCF" w:rsidRPr="008445B1" w:rsidRDefault="00575CCF" w:rsidP="00536329">
      <w:pPr>
        <w:pStyle w:val="Textoindependiente"/>
        <w:rPr>
          <w:rFonts w:ascii="Arial" w:hAnsi="Arial" w:cs="Arial"/>
        </w:rPr>
      </w:pPr>
      <w:r w:rsidRPr="008445B1">
        <w:rPr>
          <w:rFonts w:ascii="Arial" w:hAnsi="Arial" w:cs="Arial"/>
        </w:rPr>
        <w:t>CONTRATISTA:</w:t>
      </w:r>
      <w:r w:rsidRPr="008445B1">
        <w:rPr>
          <w:rFonts w:ascii="Arial" w:hAnsi="Arial" w:cs="Arial"/>
        </w:rPr>
        <w:tab/>
      </w:r>
      <w:r w:rsidRPr="008445B1">
        <w:rPr>
          <w:rFonts w:ascii="Arial" w:hAnsi="Arial" w:cs="Arial"/>
        </w:rPr>
        <w:tab/>
        <w:t xml:space="preserve"> </w:t>
      </w:r>
      <w:r w:rsidRPr="008445B1">
        <w:rPr>
          <w:rFonts w:ascii="Arial" w:hAnsi="Arial" w:cs="Arial"/>
        </w:rPr>
        <w:tab/>
      </w:r>
      <w:r w:rsidRPr="00A47EFF">
        <w:rPr>
          <w:rFonts w:ascii="Arial" w:hAnsi="Arial" w:cs="Arial"/>
          <w:noProof/>
        </w:rPr>
        <w:t>ROBERTO CARLO PEÑA GRUESO</w:t>
      </w:r>
      <w:r w:rsidRPr="008445B1">
        <w:rPr>
          <w:rFonts w:ascii="Arial" w:hAnsi="Arial" w:cs="Arial"/>
        </w:rPr>
        <w:tab/>
      </w:r>
    </w:p>
    <w:p w:rsidR="00575CCF" w:rsidRPr="008445B1" w:rsidRDefault="00575CCF" w:rsidP="00536329">
      <w:pPr>
        <w:pStyle w:val="Textoindependiente"/>
        <w:rPr>
          <w:rFonts w:ascii="Arial" w:hAnsi="Arial" w:cs="Arial"/>
        </w:rPr>
      </w:pPr>
      <w:r w:rsidRPr="008445B1">
        <w:rPr>
          <w:rFonts w:ascii="Arial" w:hAnsi="Arial" w:cs="Arial"/>
        </w:rPr>
        <w:t>IDENTIFICACIÓN:</w:t>
      </w:r>
      <w:r w:rsidRPr="008445B1">
        <w:rPr>
          <w:rFonts w:ascii="Arial" w:hAnsi="Arial" w:cs="Arial"/>
        </w:rPr>
        <w:tab/>
      </w:r>
      <w:r w:rsidRPr="008445B1">
        <w:rPr>
          <w:rFonts w:ascii="Arial" w:hAnsi="Arial" w:cs="Arial"/>
        </w:rPr>
        <w:tab/>
      </w:r>
      <w:r w:rsidRPr="008445B1">
        <w:rPr>
          <w:rFonts w:ascii="Arial" w:hAnsi="Arial" w:cs="Arial"/>
        </w:rPr>
        <w:tab/>
      </w:r>
      <w:r w:rsidRPr="00A47EFF">
        <w:rPr>
          <w:rFonts w:ascii="Arial" w:hAnsi="Arial" w:cs="Arial"/>
          <w:noProof/>
        </w:rPr>
        <w:t>14675457</w:t>
      </w:r>
      <w:r w:rsidRPr="008445B1">
        <w:rPr>
          <w:rFonts w:ascii="Arial" w:hAnsi="Arial" w:cs="Arial"/>
        </w:rPr>
        <w:tab/>
      </w:r>
      <w:r w:rsidRPr="008445B1">
        <w:rPr>
          <w:rFonts w:ascii="Arial" w:hAnsi="Arial" w:cs="Arial"/>
        </w:rPr>
        <w:tab/>
      </w:r>
    </w:p>
    <w:p w:rsidR="00575CCF" w:rsidRPr="008445B1" w:rsidRDefault="00575CCF" w:rsidP="00536329">
      <w:pPr>
        <w:pStyle w:val="Textoindependiente"/>
        <w:rPr>
          <w:rFonts w:ascii="Arial" w:hAnsi="Arial" w:cs="Arial"/>
        </w:rPr>
      </w:pPr>
      <w:r w:rsidRPr="008445B1">
        <w:rPr>
          <w:rFonts w:ascii="Arial" w:hAnsi="Arial" w:cs="Arial"/>
        </w:rPr>
        <w:t xml:space="preserve">CODIGO DISPONIBILIDAD: </w:t>
      </w:r>
      <w:r w:rsidRPr="008445B1">
        <w:rPr>
          <w:rFonts w:ascii="Arial" w:hAnsi="Arial" w:cs="Arial"/>
        </w:rPr>
        <w:tab/>
        <w:t>No. CDP</w:t>
      </w:r>
      <w:r w:rsidRPr="008445B1">
        <w:rPr>
          <w:rFonts w:ascii="Arial" w:hAnsi="Arial" w:cs="Arial"/>
          <w:color w:val="000000"/>
        </w:rPr>
        <w:t xml:space="preserve">.  </w:t>
      </w:r>
      <w:r w:rsidRPr="00A47EFF">
        <w:rPr>
          <w:rFonts w:ascii="Arial" w:hAnsi="Arial" w:cs="Arial"/>
          <w:noProof/>
          <w:color w:val="000000"/>
        </w:rPr>
        <w:t>3500236721</w:t>
      </w:r>
      <w:r w:rsidRPr="008445B1">
        <w:rPr>
          <w:rFonts w:ascii="Arial" w:hAnsi="Arial" w:cs="Arial"/>
          <w:color w:val="000000"/>
        </w:rPr>
        <w:tab/>
      </w:r>
    </w:p>
    <w:p w:rsidR="00575CCF" w:rsidRPr="008445B1" w:rsidRDefault="00575CCF" w:rsidP="00536329">
      <w:pPr>
        <w:pStyle w:val="Textoindependiente"/>
        <w:rPr>
          <w:rFonts w:ascii="Arial" w:hAnsi="Arial" w:cs="Arial"/>
        </w:rPr>
      </w:pPr>
      <w:r w:rsidRPr="008445B1">
        <w:rPr>
          <w:rFonts w:ascii="Arial" w:hAnsi="Arial" w:cs="Arial"/>
        </w:rPr>
        <w:t>RESERVA:</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No. RPC.  </w:t>
      </w:r>
      <w:r w:rsidRPr="00A47EFF">
        <w:rPr>
          <w:rFonts w:ascii="Arial" w:hAnsi="Arial" w:cs="Arial"/>
          <w:noProof/>
        </w:rPr>
        <w:t>4500369490</w:t>
      </w:r>
      <w:r w:rsidRPr="008445B1">
        <w:rPr>
          <w:rFonts w:ascii="Arial" w:hAnsi="Arial" w:cs="Arial"/>
        </w:rPr>
        <w:tab/>
      </w:r>
      <w:r w:rsidRPr="008445B1">
        <w:rPr>
          <w:rFonts w:ascii="Arial" w:hAnsi="Arial" w:cs="Arial"/>
        </w:rPr>
        <w:tab/>
        <w:t xml:space="preserve"> </w:t>
      </w:r>
    </w:p>
    <w:p w:rsidR="00575CCF" w:rsidRPr="008445B1" w:rsidRDefault="00575CCF" w:rsidP="00536329">
      <w:pPr>
        <w:pStyle w:val="Textoindependiente"/>
        <w:jc w:val="left"/>
        <w:rPr>
          <w:rFonts w:ascii="Arial" w:hAnsi="Arial" w:cs="Arial"/>
        </w:rPr>
      </w:pPr>
      <w:r w:rsidRPr="008445B1">
        <w:rPr>
          <w:rFonts w:ascii="Arial" w:hAnsi="Arial" w:cs="Arial"/>
        </w:rPr>
        <w:t>VALOR</w:t>
      </w:r>
      <w:r>
        <w:rPr>
          <w:rFonts w:ascii="Arial" w:hAnsi="Arial" w:cs="Arial"/>
        </w:rPr>
        <w:t xml:space="preserve"> </w:t>
      </w:r>
      <w:r w:rsidRPr="008445B1">
        <w:rPr>
          <w:rFonts w:ascii="Arial" w:hAnsi="Arial" w:cs="Arial"/>
        </w:rPr>
        <w:t>DELCONTRATO:</w:t>
      </w:r>
      <w:r>
        <w:rPr>
          <w:rFonts w:ascii="Arial" w:hAnsi="Arial" w:cs="Arial"/>
        </w:rPr>
        <w:t xml:space="preserve">            </w:t>
      </w:r>
      <w:r w:rsidRPr="008445B1">
        <w:rPr>
          <w:rFonts w:ascii="Arial" w:hAnsi="Arial" w:cs="Arial"/>
        </w:rPr>
        <w:t>$</w:t>
      </w:r>
      <w:r>
        <w:rPr>
          <w:rFonts w:ascii="Arial" w:hAnsi="Arial" w:cs="Arial"/>
          <w:noProof/>
        </w:rPr>
        <w:t>6.552.000</w:t>
      </w:r>
      <w:r>
        <w:rPr>
          <w:rFonts w:ascii="Arial" w:hAnsi="Arial" w:cs="Arial"/>
        </w:rPr>
        <w:t xml:space="preserve"> </w:t>
      </w:r>
      <w:r w:rsidRPr="008445B1">
        <w:rPr>
          <w:rFonts w:ascii="Arial" w:hAnsi="Arial" w:cs="Arial"/>
        </w:rPr>
        <w:t>(</w:t>
      </w:r>
      <w:r w:rsidRPr="00A47EFF">
        <w:rPr>
          <w:rFonts w:ascii="Arial" w:hAnsi="Arial" w:cs="Arial"/>
          <w:noProof/>
        </w:rPr>
        <w:t>SEIS MILLONES QUINIENTOS CINCUENTA Y DOS MIL PESOS M/CTE</w:t>
      </w:r>
      <w:r w:rsidRPr="008445B1">
        <w:rPr>
          <w:rFonts w:ascii="Arial" w:hAnsi="Arial" w:cs="Arial"/>
        </w:rPr>
        <w:t>)</w:t>
      </w:r>
    </w:p>
    <w:p w:rsidR="00575CCF" w:rsidRPr="008445B1" w:rsidRDefault="00575CCF" w:rsidP="00536329">
      <w:pPr>
        <w:pStyle w:val="Textoindependiente"/>
        <w:jc w:val="left"/>
        <w:rPr>
          <w:rFonts w:ascii="Arial" w:hAnsi="Arial" w:cs="Arial"/>
        </w:rPr>
      </w:pPr>
      <w:r w:rsidRPr="008445B1">
        <w:rPr>
          <w:rFonts w:ascii="Arial" w:hAnsi="Arial" w:cs="Arial"/>
        </w:rPr>
        <w:t>DURACIÓN:</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HASTA EL </w:t>
      </w:r>
      <w:r w:rsidRPr="00A47EFF">
        <w:rPr>
          <w:rFonts w:ascii="Arial" w:hAnsi="Arial" w:cs="Arial"/>
          <w:noProof/>
        </w:rPr>
        <w:t>31/ago/2025</w:t>
      </w:r>
    </w:p>
    <w:p w:rsidR="00575CCF" w:rsidRPr="00A82B09" w:rsidRDefault="00575CCF" w:rsidP="000005A3">
      <w:pPr>
        <w:pStyle w:val="Textoindependiente"/>
        <w:jc w:val="left"/>
        <w:rPr>
          <w:rFonts w:ascii="Arial" w:hAnsi="Arial" w:cs="Arial"/>
        </w:rPr>
      </w:pPr>
      <w:r w:rsidRPr="008445B1">
        <w:rPr>
          <w:rFonts w:ascii="Arial" w:hAnsi="Arial" w:cs="Arial"/>
        </w:rPr>
        <w:t>SUPERVISOR:</w:t>
      </w:r>
      <w:r w:rsidRPr="008445B1">
        <w:rPr>
          <w:rFonts w:ascii="Arial" w:hAnsi="Arial" w:cs="Arial"/>
        </w:rPr>
        <w:tab/>
      </w:r>
      <w:r w:rsidRPr="008445B1">
        <w:rPr>
          <w:rFonts w:ascii="Arial" w:hAnsi="Arial" w:cs="Arial"/>
        </w:rPr>
        <w:tab/>
      </w:r>
      <w:r w:rsidRPr="008445B1">
        <w:rPr>
          <w:rFonts w:ascii="Arial" w:hAnsi="Arial" w:cs="Arial"/>
        </w:rPr>
        <w:tab/>
        <w:t>TOMAS GUTIERREZ MAÑOSCA</w:t>
      </w:r>
    </w:p>
    <w:p w:rsidR="00575CCF" w:rsidRPr="00A82B09" w:rsidRDefault="00575CCF" w:rsidP="000005A3">
      <w:pPr>
        <w:pStyle w:val="Textoindependiente"/>
        <w:jc w:val="left"/>
        <w:rPr>
          <w:rFonts w:ascii="Arial" w:hAnsi="Arial" w:cs="Arial"/>
        </w:rPr>
      </w:pPr>
      <w:r w:rsidRPr="00A82B09">
        <w:rPr>
          <w:rFonts w:ascii="Arial" w:hAnsi="Arial" w:cs="Arial"/>
        </w:rPr>
        <w:t xml:space="preserve"> </w:t>
      </w:r>
    </w:p>
    <w:p w:rsidR="00575CCF" w:rsidRPr="00A82B09" w:rsidRDefault="00575CCF" w:rsidP="00185C8A">
      <w:pPr>
        <w:pStyle w:val="Textoindependiente2"/>
        <w:spacing w:line="240" w:lineRule="auto"/>
        <w:jc w:val="both"/>
        <w:rPr>
          <w:rFonts w:ascii="Arial" w:hAnsi="Arial" w:cs="Arial"/>
          <w:b/>
        </w:rPr>
      </w:pPr>
      <w:r w:rsidRPr="00A82B09">
        <w:rPr>
          <w:rFonts w:ascii="Arial" w:hAnsi="Arial" w:cs="Arial"/>
          <w:b/>
        </w:rPr>
        <w:t xml:space="preserve">OBJETO DEL CONTRATO </w:t>
      </w:r>
    </w:p>
    <w:p w:rsidR="00575CCF" w:rsidRPr="00A47EFF" w:rsidRDefault="00575CCF" w:rsidP="009A4E5B">
      <w:pPr>
        <w:pStyle w:val="Textoindependiente"/>
        <w:ind w:left="20"/>
        <w:rPr>
          <w:rFonts w:ascii="Arial" w:hAnsi="Arial" w:cs="Arial"/>
          <w:noProof/>
          <w:color w:val="000000"/>
          <w:shd w:val="clear" w:color="auto" w:fill="FFFFFF"/>
        </w:rPr>
      </w:pPr>
      <w:r w:rsidRPr="00A47EFF">
        <w:rPr>
          <w:rFonts w:ascii="Arial" w:hAnsi="Arial" w:cs="Arial"/>
          <w:noProof/>
          <w:color w:val="000000"/>
          <w:shd w:val="clear" w:color="auto" w:fill="FFFFFF"/>
        </w:rPr>
        <w:t>Prestación de servicios de apoyo a la gestión en la Secretaría del Deporte y la Recreación del proyecto denominado" Apoyo a la iniciación y formación deportiva en Santiago de Cali" BP -26005288.</w:t>
      </w:r>
    </w:p>
    <w:p w:rsidR="00575CCF" w:rsidRDefault="00575CCF" w:rsidP="0084763A">
      <w:pPr>
        <w:pStyle w:val="Textoindependiente"/>
        <w:ind w:left="20"/>
        <w:rPr>
          <w:rFonts w:ascii="Arial" w:hAnsi="Arial" w:cs="Arial"/>
          <w:color w:val="000000"/>
          <w:shd w:val="clear" w:color="auto" w:fill="FFFFFF"/>
        </w:rPr>
      </w:pPr>
      <w:r w:rsidRPr="006A2B9C">
        <w:rPr>
          <w:rFonts w:ascii="Arial" w:hAnsi="Arial" w:cs="Arial"/>
          <w:color w:val="000000"/>
          <w:shd w:val="clear" w:color="auto" w:fill="FFFFFF"/>
        </w:rPr>
        <w:tab/>
      </w:r>
      <w:r w:rsidRPr="006A2B9C">
        <w:rPr>
          <w:rFonts w:ascii="Arial" w:hAnsi="Arial" w:cs="Arial"/>
          <w:color w:val="000000"/>
          <w:shd w:val="clear" w:color="auto" w:fill="FFFFFF"/>
        </w:rPr>
        <w:tab/>
      </w:r>
      <w:r w:rsidRPr="006A2B9C">
        <w:rPr>
          <w:rFonts w:ascii="Arial" w:hAnsi="Arial" w:cs="Arial"/>
          <w:color w:val="000000"/>
          <w:shd w:val="clear" w:color="auto" w:fill="FFFFFF"/>
        </w:rPr>
        <w:tab/>
      </w:r>
      <w:r w:rsidRPr="006A2B9C">
        <w:rPr>
          <w:rFonts w:ascii="Arial" w:hAnsi="Arial" w:cs="Arial"/>
          <w:color w:val="000000"/>
          <w:shd w:val="clear" w:color="auto" w:fill="FFFFFF"/>
        </w:rPr>
        <w:tab/>
      </w:r>
      <w:r w:rsidRPr="006A2B9C">
        <w:rPr>
          <w:rFonts w:ascii="Arial" w:hAnsi="Arial" w:cs="Arial"/>
          <w:color w:val="000000"/>
          <w:shd w:val="clear" w:color="auto" w:fill="FFFFFF"/>
        </w:rPr>
        <w:tab/>
      </w:r>
    </w:p>
    <w:p w:rsidR="00575CCF" w:rsidRPr="00A82B09" w:rsidRDefault="00575CCF" w:rsidP="00180E49">
      <w:pPr>
        <w:pStyle w:val="Textoindependiente"/>
        <w:ind w:left="20"/>
        <w:rPr>
          <w:rFonts w:ascii="Arial" w:hAnsi="Arial" w:cs="Arial"/>
          <w:color w:val="000000"/>
          <w:shd w:val="clear" w:color="auto" w:fill="FFFFFF"/>
        </w:rPr>
      </w:pPr>
    </w:p>
    <w:p w:rsidR="00575CCF" w:rsidRPr="00A82B09" w:rsidRDefault="00575CCF" w:rsidP="00A942B0">
      <w:pPr>
        <w:pStyle w:val="Textoindependiente"/>
        <w:ind w:left="20"/>
        <w:rPr>
          <w:rFonts w:ascii="Arial" w:hAnsi="Arial" w:cs="Arial"/>
          <w:b/>
          <w:color w:val="000000"/>
          <w:lang w:val="es-ES_tradnl"/>
        </w:rPr>
      </w:pPr>
      <w:r w:rsidRPr="00A82B09">
        <w:rPr>
          <w:rFonts w:ascii="Arial" w:hAnsi="Arial" w:cs="Arial"/>
          <w:lang w:val="es-ES_tradnl"/>
        </w:rPr>
        <w:t xml:space="preserve">En cumplimiento de las obligaciones establecidas en la </w:t>
      </w:r>
      <w:r w:rsidRPr="0092241A">
        <w:rPr>
          <w:rFonts w:ascii="Arial" w:hAnsi="Arial" w:cs="Arial"/>
          <w:lang w:val="es-ES_tradnl"/>
        </w:rPr>
        <w:t xml:space="preserve">cláusula </w:t>
      </w:r>
      <w:r w:rsidRPr="0092241A">
        <w:rPr>
          <w:rFonts w:ascii="Arial" w:hAnsi="Arial" w:cs="Arial"/>
          <w:b/>
          <w:bCs/>
          <w:lang w:val="es-ES_tradnl"/>
        </w:rPr>
        <w:t>PRIMERA</w:t>
      </w:r>
      <w:r w:rsidRPr="00A82B09">
        <w:rPr>
          <w:rFonts w:ascii="Arial" w:hAnsi="Arial" w:cs="Arial"/>
          <w:lang w:val="es-ES_tradnl"/>
        </w:rPr>
        <w:t xml:space="preserve"> del contrato No.</w:t>
      </w:r>
      <w:r w:rsidRPr="00A47EFF">
        <w:rPr>
          <w:rFonts w:ascii="Arial" w:hAnsi="Arial" w:cs="Arial"/>
          <w:noProof/>
          <w:lang w:val="es-ES_tradnl"/>
        </w:rPr>
        <w:t>4162.010.26.1.1988-2025</w:t>
      </w:r>
      <w:r w:rsidRPr="00A82B09">
        <w:rPr>
          <w:rFonts w:ascii="Arial" w:hAnsi="Arial" w:cs="Arial"/>
          <w:lang w:val="es-ES_tradnl"/>
        </w:rPr>
        <w:t>, me permito entregar el informe consolidado en el cual se evidencia la ejecución de cada una de las obligaciones del contrato.</w:t>
      </w:r>
    </w:p>
    <w:p w:rsidR="00575CCF" w:rsidRPr="00A82B09" w:rsidRDefault="00575CCF" w:rsidP="005E7EDD">
      <w:pPr>
        <w:pStyle w:val="Textoindependiente"/>
        <w:ind w:left="360"/>
        <w:rPr>
          <w:rFonts w:ascii="Arial" w:hAnsi="Arial" w:cs="Arial"/>
          <w:b/>
        </w:rPr>
      </w:pPr>
    </w:p>
    <w:p w:rsidR="00575CCF" w:rsidRPr="00A82B09" w:rsidRDefault="00575CCF" w:rsidP="005E7EDD">
      <w:pPr>
        <w:pStyle w:val="Textoindependiente"/>
        <w:ind w:left="360"/>
        <w:rPr>
          <w:rFonts w:ascii="Arial" w:hAnsi="Arial" w:cs="Arial"/>
          <w:b/>
        </w:rPr>
      </w:pPr>
      <w:r w:rsidRPr="00A82B09">
        <w:rPr>
          <w:rFonts w:ascii="Arial" w:hAnsi="Arial" w:cs="Arial"/>
          <w:b/>
        </w:rPr>
        <w:t>ACTIVIDADES DESARROLLADAS</w:t>
      </w:r>
    </w:p>
    <w:p w:rsidR="00575CCF" w:rsidRPr="00A82B09" w:rsidRDefault="00575CCF">
      <w:pPr>
        <w:pStyle w:val="Textoindependiente"/>
        <w:rPr>
          <w:rFonts w:ascii="Arial" w:hAnsi="Arial" w:cs="Arial"/>
          <w:b/>
        </w:rPr>
      </w:pPr>
    </w:p>
    <w:p w:rsidR="00575CCF" w:rsidRPr="00575CCF" w:rsidRDefault="00575CCF">
      <w:pPr>
        <w:pStyle w:val="Textoindependiente"/>
        <w:rPr>
          <w:rFonts w:ascii="Arial" w:hAnsi="Arial" w:cs="Arial"/>
          <w:b/>
          <w:sz w:val="22"/>
        </w:rPr>
      </w:pPr>
      <w:r w:rsidRPr="00575CCF">
        <w:rPr>
          <w:rFonts w:ascii="Arial" w:hAnsi="Arial" w:cs="Arial"/>
          <w:sz w:val="22"/>
        </w:rPr>
        <w:t xml:space="preserve">Informe de gestión relacionada con la ejecución de la </w:t>
      </w:r>
      <w:r w:rsidRPr="00575CCF">
        <w:rPr>
          <w:rFonts w:ascii="Arial" w:hAnsi="Arial" w:cs="Arial"/>
          <w:b/>
          <w:sz w:val="22"/>
        </w:rPr>
        <w:t>PRIMERA CUOTA</w:t>
      </w:r>
    </w:p>
    <w:p w:rsidR="00575CCF" w:rsidRPr="00575CCF" w:rsidRDefault="00575CCF">
      <w:pPr>
        <w:pStyle w:val="Textoindependiente"/>
        <w:rPr>
          <w:rFonts w:ascii="Arial" w:hAnsi="Arial" w:cs="Arial"/>
          <w:b/>
          <w:sz w:val="22"/>
        </w:rPr>
      </w:pPr>
    </w:p>
    <w:p w:rsidR="00575CCF" w:rsidRPr="00575CCF" w:rsidRDefault="00575CCF" w:rsidP="00575CCF">
      <w:pPr>
        <w:pStyle w:val="NormalWeb"/>
        <w:spacing w:before="0" w:beforeAutospacing="0" w:after="0" w:afterAutospacing="0"/>
        <w:rPr>
          <w:rFonts w:ascii="Arial" w:hAnsi="Arial" w:cs="Arial"/>
          <w:color w:val="000000"/>
          <w:sz w:val="22"/>
        </w:rPr>
      </w:pPr>
      <w:r w:rsidRPr="00575CCF">
        <w:rPr>
          <w:rFonts w:ascii="Arial" w:hAnsi="Arial" w:cs="Arial"/>
          <w:color w:val="000000"/>
          <w:sz w:val="22"/>
        </w:rPr>
        <w:t>1. Apoyar la realización y asistencia en el desarrollo de las actividades formativas, facilitando los procesos del proyecto y gestionando acciones orientadas a la formación deportiva en el sistema educativo.</w:t>
      </w:r>
    </w:p>
    <w:p w:rsidR="00575CCF" w:rsidRPr="00575CCF" w:rsidRDefault="00575CCF" w:rsidP="00575CCF">
      <w:pPr>
        <w:pStyle w:val="NormalWeb"/>
        <w:spacing w:before="0" w:beforeAutospacing="0" w:after="0" w:afterAutospacing="0"/>
        <w:rPr>
          <w:rFonts w:ascii="Arial" w:hAnsi="Arial" w:cs="Arial"/>
          <w:color w:val="000000"/>
          <w:sz w:val="22"/>
        </w:rPr>
      </w:pPr>
      <w:r w:rsidRPr="00575CCF">
        <w:rPr>
          <w:sz w:val="22"/>
        </w:rPr>
        <w:t>-</w:t>
      </w:r>
      <w:r w:rsidRPr="00575CCF">
        <w:rPr>
          <w:rFonts w:ascii="Arial" w:hAnsi="Arial" w:cs="Arial"/>
          <w:color w:val="000000"/>
          <w:sz w:val="22"/>
        </w:rPr>
        <w:t>No realicé esta actividad durante este periodo.</w:t>
      </w:r>
    </w:p>
    <w:p w:rsidR="00575CCF" w:rsidRPr="00575CCF" w:rsidRDefault="00575CCF" w:rsidP="00575CCF">
      <w:pPr>
        <w:pStyle w:val="NormalWeb"/>
        <w:spacing w:before="0" w:beforeAutospacing="0" w:after="0" w:afterAutospacing="0"/>
        <w:rPr>
          <w:sz w:val="22"/>
        </w:rPr>
      </w:pPr>
    </w:p>
    <w:p w:rsidR="00575CCF" w:rsidRPr="00575CCF" w:rsidRDefault="00575CCF" w:rsidP="00575CCF">
      <w:pPr>
        <w:pStyle w:val="NormalWeb"/>
        <w:spacing w:before="0" w:beforeAutospacing="0" w:after="0" w:afterAutospacing="0"/>
        <w:rPr>
          <w:sz w:val="22"/>
        </w:rPr>
      </w:pPr>
      <w:r w:rsidRPr="00575CCF">
        <w:rPr>
          <w:rFonts w:ascii="Arial" w:hAnsi="Arial" w:cs="Arial"/>
          <w:color w:val="000000"/>
          <w:sz w:val="22"/>
        </w:rPr>
        <w:t> 2.Apoyar en la elaboración y presentación de informes, en el registro de beneficiarios a través de la plataforma SIDER, en la recopilación de registros fotográficos, o en la actualización de bases de datos asociadas a las jornadas y eventos realizados.</w:t>
      </w:r>
    </w:p>
    <w:p w:rsidR="00575CCF" w:rsidRPr="00575CCF" w:rsidRDefault="00575CCF" w:rsidP="00575CCF">
      <w:pPr>
        <w:pStyle w:val="NormalWeb"/>
        <w:spacing w:before="0" w:beforeAutospacing="0" w:after="0" w:afterAutospacing="0"/>
        <w:rPr>
          <w:rFonts w:ascii="Arial" w:hAnsi="Arial" w:cs="Arial"/>
          <w:color w:val="000000"/>
          <w:sz w:val="22"/>
        </w:rPr>
      </w:pPr>
      <w:r w:rsidRPr="00575CCF">
        <w:rPr>
          <w:rFonts w:ascii="Arial" w:hAnsi="Arial" w:cs="Arial"/>
          <w:color w:val="000000"/>
          <w:sz w:val="22"/>
        </w:rPr>
        <w:t> </w:t>
      </w:r>
      <w:r w:rsidRPr="00575CCF">
        <w:rPr>
          <w:rFonts w:ascii="Arial" w:hAnsi="Arial" w:cs="Arial"/>
          <w:color w:val="000000"/>
          <w:sz w:val="22"/>
        </w:rPr>
        <w:t>-</w:t>
      </w:r>
      <w:r w:rsidRPr="00575CCF">
        <w:rPr>
          <w:rFonts w:ascii="Arial" w:hAnsi="Arial" w:cs="Arial"/>
          <w:color w:val="000000"/>
          <w:sz w:val="22"/>
        </w:rPr>
        <w:t>No realicé esta actividad durante este periodo.</w:t>
      </w:r>
    </w:p>
    <w:p w:rsidR="00575CCF" w:rsidRPr="00575CCF" w:rsidRDefault="00575CCF" w:rsidP="00575CCF">
      <w:pPr>
        <w:pStyle w:val="NormalWeb"/>
        <w:spacing w:before="0" w:beforeAutospacing="0" w:after="0" w:afterAutospacing="0"/>
        <w:rPr>
          <w:sz w:val="22"/>
        </w:rPr>
      </w:pPr>
    </w:p>
    <w:p w:rsidR="00575CCF" w:rsidRPr="00575CCF" w:rsidRDefault="00575CCF" w:rsidP="00575CCF">
      <w:pPr>
        <w:pStyle w:val="NormalWeb"/>
        <w:spacing w:before="0" w:beforeAutospacing="0" w:after="0" w:afterAutospacing="0"/>
        <w:rPr>
          <w:sz w:val="22"/>
        </w:rPr>
      </w:pPr>
      <w:r w:rsidRPr="00575CCF">
        <w:rPr>
          <w:rFonts w:ascii="Arial" w:hAnsi="Arial" w:cs="Arial"/>
          <w:color w:val="000000"/>
          <w:sz w:val="22"/>
        </w:rPr>
        <w:t> 3.Asistir o brindar apoyo en reuniones, capacitaciones o espacios formativos convocados por el área de Fomento, o que estén directamente relacionados con las funciones del cargo y el desarrollo del programa.</w:t>
      </w:r>
    </w:p>
    <w:p w:rsidR="00575CCF" w:rsidRPr="00575CCF" w:rsidRDefault="00575CCF" w:rsidP="00575CCF">
      <w:pPr>
        <w:pStyle w:val="NormalWeb"/>
        <w:spacing w:before="0" w:beforeAutospacing="0" w:after="0" w:afterAutospacing="0"/>
        <w:rPr>
          <w:rFonts w:ascii="Arial" w:hAnsi="Arial" w:cs="Arial"/>
          <w:color w:val="000000"/>
          <w:sz w:val="22"/>
        </w:rPr>
      </w:pPr>
      <w:r w:rsidRPr="00575CCF">
        <w:rPr>
          <w:rFonts w:ascii="Arial" w:hAnsi="Arial" w:cs="Arial"/>
          <w:color w:val="000000"/>
          <w:sz w:val="22"/>
        </w:rPr>
        <w:t>-</w:t>
      </w:r>
      <w:r w:rsidRPr="00575CCF">
        <w:rPr>
          <w:rFonts w:ascii="Arial" w:hAnsi="Arial" w:cs="Arial"/>
          <w:color w:val="000000"/>
          <w:sz w:val="22"/>
        </w:rPr>
        <w:t>Asistí a la inducción técnica del programa sobre las nuevas instrucciones en las sesiones de clase, convocada por el coordinador general</w:t>
      </w:r>
    </w:p>
    <w:p w:rsidR="00575CCF" w:rsidRPr="00575CCF" w:rsidRDefault="00575CCF" w:rsidP="00575CCF">
      <w:pPr>
        <w:pStyle w:val="NormalWeb"/>
        <w:spacing w:before="0" w:beforeAutospacing="0" w:after="0" w:afterAutospacing="0"/>
        <w:rPr>
          <w:sz w:val="22"/>
        </w:rPr>
      </w:pPr>
    </w:p>
    <w:p w:rsidR="00575CCF" w:rsidRPr="00575CCF" w:rsidRDefault="00575CCF" w:rsidP="00575CCF">
      <w:pPr>
        <w:pStyle w:val="NormalWeb"/>
        <w:spacing w:before="0" w:beforeAutospacing="0" w:after="0" w:afterAutospacing="0"/>
        <w:rPr>
          <w:sz w:val="22"/>
        </w:rPr>
      </w:pPr>
      <w:r w:rsidRPr="00575CCF">
        <w:rPr>
          <w:rFonts w:ascii="Arial" w:hAnsi="Arial" w:cs="Arial"/>
          <w:color w:val="000000"/>
          <w:sz w:val="22"/>
        </w:rPr>
        <w:t> 4.Brindar apoyo en actividades operativas, logísticas o asistenciales de carácter misional, requeridas por la Secretaría del Deporte y la Recreación, en cumplimiento del objeto contractual.</w:t>
      </w:r>
    </w:p>
    <w:p w:rsidR="00575CCF" w:rsidRPr="00575CCF" w:rsidRDefault="00575CCF" w:rsidP="00575CCF">
      <w:pPr>
        <w:pStyle w:val="NormalWeb"/>
        <w:spacing w:before="0" w:beforeAutospacing="0" w:after="0" w:afterAutospacing="0"/>
        <w:rPr>
          <w:rFonts w:ascii="Arial" w:hAnsi="Arial" w:cs="Arial"/>
          <w:color w:val="000000"/>
          <w:sz w:val="22"/>
        </w:rPr>
      </w:pPr>
      <w:r w:rsidRPr="00575CCF">
        <w:rPr>
          <w:rFonts w:ascii="Arial" w:hAnsi="Arial" w:cs="Arial"/>
          <w:color w:val="000000"/>
          <w:sz w:val="22"/>
        </w:rPr>
        <w:t>-</w:t>
      </w:r>
      <w:r w:rsidRPr="00575CCF">
        <w:rPr>
          <w:rFonts w:ascii="Arial" w:hAnsi="Arial" w:cs="Arial"/>
          <w:color w:val="000000"/>
          <w:sz w:val="22"/>
        </w:rPr>
        <w:t>Promoví espacios con las familias de los beneficiarios en la capacitación realizada en la comuna para socializar y explicar la ejecución del programa</w:t>
      </w:r>
    </w:p>
    <w:p w:rsidR="00575CCF" w:rsidRPr="00575CCF" w:rsidRDefault="00575CCF" w:rsidP="00575CCF">
      <w:pPr>
        <w:pStyle w:val="NormalWeb"/>
        <w:spacing w:before="0" w:beforeAutospacing="0" w:after="0" w:afterAutospacing="0"/>
        <w:rPr>
          <w:sz w:val="22"/>
        </w:rPr>
      </w:pPr>
      <w:r w:rsidRPr="00575CCF">
        <w:rPr>
          <w:rFonts w:ascii="Arial" w:hAnsi="Arial" w:cs="Arial"/>
          <w:color w:val="000000"/>
          <w:sz w:val="22"/>
        </w:rPr>
        <w:t> </w:t>
      </w:r>
    </w:p>
    <w:p w:rsidR="00575CCF" w:rsidRPr="00575CCF" w:rsidRDefault="00575CCF" w:rsidP="00575CCF">
      <w:pPr>
        <w:pStyle w:val="NormalWeb"/>
        <w:spacing w:before="0" w:beforeAutospacing="0" w:after="0" w:afterAutospacing="0"/>
        <w:rPr>
          <w:sz w:val="22"/>
        </w:rPr>
      </w:pPr>
      <w:r w:rsidRPr="00575CCF">
        <w:rPr>
          <w:rFonts w:ascii="Arial" w:hAnsi="Arial" w:cs="Arial"/>
          <w:color w:val="000000"/>
          <w:sz w:val="22"/>
        </w:rPr>
        <w:lastRenderedPageBreak/>
        <w:t> 5.Las demás relacionadas con el desarrollo del objeto contractual.</w:t>
      </w:r>
    </w:p>
    <w:p w:rsidR="00575CCF" w:rsidRPr="00575CCF" w:rsidRDefault="00575CCF">
      <w:pPr>
        <w:pStyle w:val="Textoindependiente"/>
        <w:rPr>
          <w:rFonts w:ascii="Arial" w:hAnsi="Arial" w:cs="Arial"/>
          <w:color w:val="000000"/>
          <w:sz w:val="22"/>
        </w:rPr>
      </w:pPr>
      <w:r w:rsidRPr="00575CCF">
        <w:rPr>
          <w:rFonts w:ascii="Arial" w:hAnsi="Arial" w:cs="Arial"/>
          <w:b/>
          <w:sz w:val="22"/>
        </w:rPr>
        <w:t>-</w:t>
      </w:r>
      <w:r w:rsidRPr="00575CCF">
        <w:rPr>
          <w:rFonts w:ascii="Arial" w:hAnsi="Arial" w:cs="Arial"/>
          <w:color w:val="000000"/>
          <w:sz w:val="22"/>
        </w:rPr>
        <w:t>Asistí a la capacitación de gestión de calidad convocada por el coordinador general</w:t>
      </w:r>
    </w:p>
    <w:p w:rsidR="00575CCF" w:rsidRPr="00575CCF" w:rsidRDefault="00575CCF">
      <w:pPr>
        <w:pStyle w:val="Textoindependiente"/>
        <w:rPr>
          <w:rFonts w:ascii="Arial" w:hAnsi="Arial" w:cs="Arial"/>
          <w:sz w:val="22"/>
        </w:rPr>
      </w:pPr>
    </w:p>
    <w:p w:rsidR="00575CCF" w:rsidRPr="00575CCF" w:rsidRDefault="00575CCF">
      <w:pPr>
        <w:pStyle w:val="Textoindependiente"/>
        <w:rPr>
          <w:rFonts w:ascii="Arial" w:hAnsi="Arial" w:cs="Arial"/>
          <w:sz w:val="22"/>
        </w:rPr>
      </w:pPr>
    </w:p>
    <w:p w:rsidR="00575CCF" w:rsidRPr="00575CCF" w:rsidRDefault="00575CCF">
      <w:pPr>
        <w:pStyle w:val="Textoindependiente"/>
        <w:rPr>
          <w:rFonts w:ascii="Arial" w:hAnsi="Arial" w:cs="Arial"/>
          <w:b/>
          <w:sz w:val="22"/>
        </w:rPr>
      </w:pPr>
      <w:r w:rsidRPr="00575CCF">
        <w:rPr>
          <w:rFonts w:ascii="Arial" w:hAnsi="Arial" w:cs="Arial"/>
          <w:sz w:val="22"/>
        </w:rPr>
        <w:t xml:space="preserve">Informe de gestión relacionada con la ejecución de la </w:t>
      </w:r>
      <w:r w:rsidRPr="00575CCF">
        <w:rPr>
          <w:rFonts w:ascii="Arial" w:hAnsi="Arial" w:cs="Arial"/>
          <w:b/>
          <w:sz w:val="22"/>
        </w:rPr>
        <w:t>SEGUNDA CUOTA</w:t>
      </w:r>
    </w:p>
    <w:p w:rsidR="00575CCF" w:rsidRPr="00575CCF" w:rsidRDefault="00575CCF" w:rsidP="0092241A">
      <w:pPr>
        <w:pStyle w:val="Default"/>
        <w:rPr>
          <w:sz w:val="22"/>
        </w:rPr>
      </w:pPr>
    </w:p>
    <w:p w:rsidR="00575CCF" w:rsidRPr="00575CCF" w:rsidRDefault="00575CCF" w:rsidP="00575CCF">
      <w:pPr>
        <w:pStyle w:val="NormalWeb"/>
        <w:spacing w:before="0" w:beforeAutospacing="0" w:after="0" w:afterAutospacing="0"/>
        <w:rPr>
          <w:rFonts w:ascii="Arial" w:hAnsi="Arial" w:cs="Arial"/>
          <w:color w:val="000000"/>
          <w:sz w:val="22"/>
        </w:rPr>
      </w:pPr>
      <w:r w:rsidRPr="00575CCF">
        <w:rPr>
          <w:rFonts w:ascii="Arial" w:hAnsi="Arial" w:cs="Arial"/>
          <w:color w:val="000000"/>
          <w:sz w:val="22"/>
        </w:rPr>
        <w:t>1. Apoyar la realización y asistencia en el desarrollo de las actividades formativas, facilitando los procesos del proyecto y gestionando acciones orientadas a la formación deportiva en el sistema educativo.</w:t>
      </w:r>
    </w:p>
    <w:p w:rsidR="00575CCF" w:rsidRPr="00575CCF" w:rsidRDefault="00575CCF" w:rsidP="00575CCF">
      <w:pPr>
        <w:pStyle w:val="NormalWeb"/>
        <w:spacing w:before="0" w:beforeAutospacing="0" w:after="0" w:afterAutospacing="0"/>
        <w:rPr>
          <w:rFonts w:ascii="Arial" w:hAnsi="Arial" w:cs="Arial"/>
          <w:color w:val="000000"/>
          <w:sz w:val="22"/>
        </w:rPr>
      </w:pPr>
      <w:r w:rsidRPr="00575CCF">
        <w:rPr>
          <w:sz w:val="22"/>
        </w:rPr>
        <w:t>-</w:t>
      </w:r>
      <w:r w:rsidRPr="00575CCF">
        <w:rPr>
          <w:rFonts w:ascii="Arial" w:hAnsi="Arial" w:cs="Arial"/>
          <w:color w:val="000000"/>
          <w:sz w:val="22"/>
        </w:rPr>
        <w:t>Organicé jornadas de intervención en el escenario polideportivo de la comuna 17 en la disciplina de futbol, con los niños, niñas y adolescentes del programa.</w:t>
      </w:r>
    </w:p>
    <w:p w:rsidR="00575CCF" w:rsidRPr="00575CCF" w:rsidRDefault="00575CCF" w:rsidP="00575CCF">
      <w:pPr>
        <w:pStyle w:val="NormalWeb"/>
        <w:spacing w:before="0" w:beforeAutospacing="0" w:after="0" w:afterAutospacing="0"/>
        <w:rPr>
          <w:sz w:val="22"/>
        </w:rPr>
      </w:pPr>
    </w:p>
    <w:p w:rsidR="00575CCF" w:rsidRPr="00575CCF" w:rsidRDefault="00575CCF" w:rsidP="00575CCF">
      <w:pPr>
        <w:pStyle w:val="NormalWeb"/>
        <w:spacing w:before="0" w:beforeAutospacing="0" w:after="0" w:afterAutospacing="0"/>
        <w:rPr>
          <w:sz w:val="22"/>
        </w:rPr>
      </w:pPr>
      <w:r w:rsidRPr="00575CCF">
        <w:rPr>
          <w:rFonts w:ascii="Arial" w:hAnsi="Arial" w:cs="Arial"/>
          <w:color w:val="000000"/>
          <w:sz w:val="22"/>
        </w:rPr>
        <w:t> 2.Apoyar en la elaboración y presentación de informes, en el registro de beneficiarios a través de la plataforma SIDER, en la recopilación de registros fotográficos, o en la actualización de bases de datos asociadas a las jornadas y eventos realizados.</w:t>
      </w:r>
    </w:p>
    <w:p w:rsidR="00575CCF" w:rsidRPr="00575CCF" w:rsidRDefault="00575CCF" w:rsidP="00575CCF">
      <w:pPr>
        <w:pStyle w:val="NormalWeb"/>
        <w:spacing w:before="0" w:beforeAutospacing="0" w:after="0" w:afterAutospacing="0"/>
        <w:rPr>
          <w:rFonts w:ascii="Arial" w:hAnsi="Arial" w:cs="Arial"/>
          <w:color w:val="000000"/>
          <w:sz w:val="22"/>
        </w:rPr>
      </w:pPr>
      <w:r w:rsidRPr="00575CCF">
        <w:rPr>
          <w:rFonts w:ascii="Arial" w:hAnsi="Arial" w:cs="Arial"/>
          <w:color w:val="000000"/>
          <w:sz w:val="22"/>
        </w:rPr>
        <w:t> </w:t>
      </w:r>
      <w:r w:rsidRPr="00575CCF">
        <w:rPr>
          <w:rFonts w:ascii="Arial" w:hAnsi="Arial" w:cs="Arial"/>
          <w:color w:val="000000"/>
          <w:sz w:val="22"/>
        </w:rPr>
        <w:t>-</w:t>
      </w:r>
      <w:r w:rsidRPr="00575CCF">
        <w:rPr>
          <w:rFonts w:ascii="Arial" w:hAnsi="Arial" w:cs="Arial"/>
          <w:color w:val="000000"/>
          <w:sz w:val="22"/>
        </w:rPr>
        <w:t>Apoyé el proceso de registro de beneficiarios en la plataforma SIDER</w:t>
      </w:r>
    </w:p>
    <w:p w:rsidR="00575CCF" w:rsidRPr="00575CCF" w:rsidRDefault="00575CCF" w:rsidP="00575CCF">
      <w:pPr>
        <w:pStyle w:val="NormalWeb"/>
        <w:spacing w:before="0" w:beforeAutospacing="0" w:after="0" w:afterAutospacing="0"/>
        <w:rPr>
          <w:sz w:val="22"/>
        </w:rPr>
      </w:pPr>
    </w:p>
    <w:p w:rsidR="00575CCF" w:rsidRPr="00575CCF" w:rsidRDefault="00575CCF" w:rsidP="00575CCF">
      <w:pPr>
        <w:pStyle w:val="NormalWeb"/>
        <w:spacing w:before="0" w:beforeAutospacing="0" w:after="0" w:afterAutospacing="0"/>
        <w:rPr>
          <w:sz w:val="22"/>
        </w:rPr>
      </w:pPr>
      <w:r w:rsidRPr="00575CCF">
        <w:rPr>
          <w:rFonts w:ascii="Arial" w:hAnsi="Arial" w:cs="Arial"/>
          <w:color w:val="000000"/>
          <w:sz w:val="22"/>
        </w:rPr>
        <w:t> 3.Asistir o brindar apoyo en reuniones, capacitaciones o espacios formativos convocados por el área de Fomento, o que estén directamente relacionados con las funciones del cargo y el desarrollo del programa.</w:t>
      </w:r>
    </w:p>
    <w:p w:rsidR="00575CCF" w:rsidRPr="00575CCF" w:rsidRDefault="00575CCF" w:rsidP="00575CCF">
      <w:pPr>
        <w:pStyle w:val="NormalWeb"/>
        <w:spacing w:before="0" w:beforeAutospacing="0" w:after="0" w:afterAutospacing="0"/>
        <w:rPr>
          <w:rFonts w:ascii="Arial" w:hAnsi="Arial" w:cs="Arial"/>
          <w:color w:val="000000"/>
          <w:sz w:val="22"/>
        </w:rPr>
      </w:pPr>
      <w:r w:rsidRPr="00575CCF">
        <w:rPr>
          <w:rFonts w:ascii="Arial" w:hAnsi="Arial" w:cs="Arial"/>
          <w:color w:val="000000"/>
          <w:sz w:val="22"/>
        </w:rPr>
        <w:t>-</w:t>
      </w:r>
      <w:r w:rsidRPr="00575CCF">
        <w:rPr>
          <w:rFonts w:ascii="Arial" w:hAnsi="Arial" w:cs="Arial"/>
          <w:color w:val="000000"/>
          <w:sz w:val="22"/>
        </w:rPr>
        <w:t>Participé de la mesa de planificación para la comunidad de la comuna 17 en la disciplina de futbol</w:t>
      </w:r>
    </w:p>
    <w:p w:rsidR="00575CCF" w:rsidRPr="00575CCF" w:rsidRDefault="00575CCF" w:rsidP="00575CCF">
      <w:pPr>
        <w:pStyle w:val="NormalWeb"/>
        <w:spacing w:before="0" w:beforeAutospacing="0" w:after="0" w:afterAutospacing="0"/>
        <w:rPr>
          <w:sz w:val="22"/>
        </w:rPr>
      </w:pPr>
      <w:r w:rsidRPr="00575CCF">
        <w:rPr>
          <w:rFonts w:ascii="Arial" w:hAnsi="Arial" w:cs="Arial"/>
          <w:color w:val="000000"/>
          <w:sz w:val="22"/>
        </w:rPr>
        <w:t> </w:t>
      </w:r>
    </w:p>
    <w:p w:rsidR="00575CCF" w:rsidRPr="00575CCF" w:rsidRDefault="00575CCF" w:rsidP="00575CCF">
      <w:pPr>
        <w:pStyle w:val="NormalWeb"/>
        <w:spacing w:before="0" w:beforeAutospacing="0" w:after="0" w:afterAutospacing="0"/>
        <w:rPr>
          <w:sz w:val="22"/>
        </w:rPr>
      </w:pPr>
      <w:r w:rsidRPr="00575CCF">
        <w:rPr>
          <w:rFonts w:ascii="Arial" w:hAnsi="Arial" w:cs="Arial"/>
          <w:color w:val="000000"/>
          <w:sz w:val="22"/>
        </w:rPr>
        <w:t> 4.Brindar apoyo en actividades operativas, logísticas o asistenciales de carácter misional, requeridas por la Secretaría del Deporte y la Recreación, en cumplimiento del objeto contractual.</w:t>
      </w:r>
    </w:p>
    <w:p w:rsidR="00575CCF" w:rsidRPr="00575CCF" w:rsidRDefault="00575CCF" w:rsidP="00575CCF">
      <w:pPr>
        <w:pStyle w:val="NormalWeb"/>
        <w:spacing w:before="0" w:beforeAutospacing="0" w:after="0" w:afterAutospacing="0"/>
        <w:rPr>
          <w:rFonts w:ascii="Arial" w:hAnsi="Arial" w:cs="Arial"/>
          <w:color w:val="000000"/>
          <w:sz w:val="22"/>
        </w:rPr>
      </w:pPr>
      <w:r w:rsidRPr="00575CCF">
        <w:rPr>
          <w:rFonts w:ascii="Arial" w:hAnsi="Arial" w:cs="Arial"/>
          <w:color w:val="000000"/>
          <w:sz w:val="22"/>
        </w:rPr>
        <w:t> </w:t>
      </w:r>
      <w:r w:rsidRPr="00575CCF">
        <w:rPr>
          <w:rFonts w:ascii="Arial" w:hAnsi="Arial" w:cs="Arial"/>
          <w:color w:val="000000"/>
          <w:sz w:val="22"/>
        </w:rPr>
        <w:t>-</w:t>
      </w:r>
      <w:r w:rsidRPr="00575CCF">
        <w:rPr>
          <w:rFonts w:ascii="Arial" w:hAnsi="Arial" w:cs="Arial"/>
          <w:color w:val="000000"/>
          <w:sz w:val="22"/>
        </w:rPr>
        <w:t>Brindé apoyo en la gestión de escenarios deportivos por medio de capacitaciones en las comunas para promover intervención del programa con la comunidad.</w:t>
      </w:r>
    </w:p>
    <w:p w:rsidR="00575CCF" w:rsidRPr="00575CCF" w:rsidRDefault="00575CCF" w:rsidP="00575CCF">
      <w:pPr>
        <w:pStyle w:val="NormalWeb"/>
        <w:spacing w:before="0" w:beforeAutospacing="0" w:after="0" w:afterAutospacing="0"/>
        <w:rPr>
          <w:sz w:val="22"/>
        </w:rPr>
      </w:pPr>
    </w:p>
    <w:p w:rsidR="00575CCF" w:rsidRPr="00575CCF" w:rsidRDefault="00575CCF" w:rsidP="00575CCF">
      <w:pPr>
        <w:pStyle w:val="NormalWeb"/>
        <w:spacing w:before="0" w:beforeAutospacing="0" w:after="0" w:afterAutospacing="0"/>
        <w:rPr>
          <w:sz w:val="22"/>
        </w:rPr>
      </w:pPr>
      <w:r w:rsidRPr="00575CCF">
        <w:rPr>
          <w:rFonts w:ascii="Arial" w:hAnsi="Arial" w:cs="Arial"/>
          <w:color w:val="000000"/>
          <w:sz w:val="22"/>
        </w:rPr>
        <w:t> 5.Las demás relacionadas con el desarrollo del objeto contractual.</w:t>
      </w:r>
    </w:p>
    <w:p w:rsidR="00575CCF" w:rsidRPr="00575CCF" w:rsidRDefault="00575CCF" w:rsidP="0092241A">
      <w:pPr>
        <w:pStyle w:val="Default"/>
        <w:rPr>
          <w:sz w:val="22"/>
        </w:rPr>
      </w:pPr>
      <w:r w:rsidRPr="00575CCF">
        <w:rPr>
          <w:sz w:val="22"/>
        </w:rPr>
        <w:t>-</w:t>
      </w:r>
      <w:r w:rsidRPr="00575CCF">
        <w:rPr>
          <w:sz w:val="22"/>
        </w:rPr>
        <w:t>No realicé esta actividad durante este periodo.</w:t>
      </w:r>
    </w:p>
    <w:p w:rsidR="00575CCF" w:rsidRPr="00575CCF" w:rsidRDefault="00575CCF" w:rsidP="0092241A">
      <w:pPr>
        <w:pStyle w:val="Default"/>
        <w:rPr>
          <w:sz w:val="22"/>
        </w:rPr>
      </w:pPr>
    </w:p>
    <w:p w:rsidR="00575CCF" w:rsidRPr="00575CCF" w:rsidRDefault="00575CCF" w:rsidP="00BA1E44">
      <w:pPr>
        <w:pStyle w:val="NormalWeb"/>
        <w:spacing w:before="0" w:beforeAutospacing="0" w:after="0" w:afterAutospacing="0"/>
        <w:jc w:val="both"/>
        <w:rPr>
          <w:sz w:val="22"/>
        </w:rPr>
      </w:pPr>
      <w:r w:rsidRPr="00575CCF">
        <w:rPr>
          <w:sz w:val="22"/>
        </w:rPr>
        <w:t xml:space="preserve"> </w:t>
      </w:r>
      <w:r w:rsidRPr="00575CCF">
        <w:rPr>
          <w:rFonts w:ascii="Calibri" w:hAnsi="Calibri" w:cs="Calibri"/>
          <w:color w:val="000000"/>
          <w:sz w:val="18"/>
          <w:szCs w:val="20"/>
        </w:rPr>
        <w:t> </w:t>
      </w:r>
    </w:p>
    <w:p w:rsidR="00575CCF" w:rsidRPr="00575CCF" w:rsidRDefault="00575CCF" w:rsidP="007C5227">
      <w:pPr>
        <w:pStyle w:val="Textoindependiente"/>
        <w:rPr>
          <w:rFonts w:ascii="Arial" w:hAnsi="Arial" w:cs="Arial"/>
          <w:b/>
          <w:sz w:val="22"/>
        </w:rPr>
      </w:pPr>
      <w:r w:rsidRPr="00575CCF">
        <w:rPr>
          <w:rFonts w:ascii="Arial" w:hAnsi="Arial" w:cs="Arial"/>
          <w:sz w:val="22"/>
        </w:rPr>
        <w:t xml:space="preserve">Informe de gestión relacionada con la ejecución de la </w:t>
      </w:r>
      <w:r w:rsidRPr="00575CCF">
        <w:rPr>
          <w:rFonts w:ascii="Arial" w:hAnsi="Arial" w:cs="Arial"/>
          <w:b/>
          <w:sz w:val="22"/>
        </w:rPr>
        <w:t>TERCERA CUOTA</w:t>
      </w:r>
    </w:p>
    <w:p w:rsidR="00575CCF" w:rsidRPr="00575CCF" w:rsidRDefault="00575CCF" w:rsidP="007C5227">
      <w:pPr>
        <w:pStyle w:val="Textoindependiente"/>
        <w:rPr>
          <w:rFonts w:ascii="Arial" w:hAnsi="Arial" w:cs="Arial"/>
          <w:b/>
          <w:sz w:val="22"/>
        </w:rPr>
      </w:pPr>
    </w:p>
    <w:p w:rsidR="00575CCF" w:rsidRPr="00575CCF" w:rsidRDefault="00575CCF" w:rsidP="00575CCF">
      <w:pPr>
        <w:pStyle w:val="NormalWeb"/>
        <w:spacing w:before="0" w:beforeAutospacing="0" w:after="0" w:afterAutospacing="0"/>
        <w:rPr>
          <w:rFonts w:ascii="Arial" w:hAnsi="Arial" w:cs="Arial"/>
          <w:color w:val="000000"/>
          <w:sz w:val="22"/>
        </w:rPr>
      </w:pPr>
      <w:r w:rsidRPr="00575CCF">
        <w:rPr>
          <w:rFonts w:ascii="Arial" w:hAnsi="Arial" w:cs="Arial"/>
          <w:color w:val="000000"/>
          <w:sz w:val="22"/>
        </w:rPr>
        <w:t>1. Apoyar la realización y asistencia en el desarrollo de las actividades formativas, facilitando los procesos del proyecto y gestionando acciones orientadas a la formación deportiva en el sistema educativo.</w:t>
      </w:r>
    </w:p>
    <w:p w:rsidR="00575CCF" w:rsidRPr="00575CCF" w:rsidRDefault="00575CCF" w:rsidP="00575CCF">
      <w:pPr>
        <w:pStyle w:val="NormalWeb"/>
        <w:spacing w:before="0" w:beforeAutospacing="0" w:after="0" w:afterAutospacing="0"/>
        <w:rPr>
          <w:rFonts w:ascii="Arial" w:hAnsi="Arial" w:cs="Arial"/>
          <w:color w:val="000000"/>
          <w:sz w:val="22"/>
        </w:rPr>
      </w:pPr>
      <w:r w:rsidRPr="00575CCF">
        <w:rPr>
          <w:sz w:val="22"/>
        </w:rPr>
        <w:t>-</w:t>
      </w:r>
      <w:r w:rsidRPr="00575CCF">
        <w:rPr>
          <w:rFonts w:ascii="Arial" w:hAnsi="Arial" w:cs="Arial"/>
          <w:color w:val="000000"/>
          <w:sz w:val="22"/>
        </w:rPr>
        <w:t>Brindé apoyo en la ejecución de jornadas de clase con los beneficiarios de la disciplina futbol en la comuna 17, proporcionando a los beneficiarios las herramientas necesarias para desarrollarse en este deporte.</w:t>
      </w:r>
    </w:p>
    <w:p w:rsidR="00575CCF" w:rsidRPr="00575CCF" w:rsidRDefault="00575CCF" w:rsidP="00575CCF">
      <w:pPr>
        <w:pStyle w:val="NormalWeb"/>
        <w:spacing w:before="0" w:beforeAutospacing="0" w:after="0" w:afterAutospacing="0"/>
        <w:rPr>
          <w:sz w:val="22"/>
        </w:rPr>
      </w:pPr>
    </w:p>
    <w:p w:rsidR="00575CCF" w:rsidRPr="00575CCF" w:rsidRDefault="00575CCF" w:rsidP="00575CCF">
      <w:pPr>
        <w:pStyle w:val="NormalWeb"/>
        <w:spacing w:before="0" w:beforeAutospacing="0" w:after="0" w:afterAutospacing="0"/>
        <w:rPr>
          <w:sz w:val="22"/>
        </w:rPr>
      </w:pPr>
      <w:r w:rsidRPr="00575CCF">
        <w:rPr>
          <w:rFonts w:ascii="Arial" w:hAnsi="Arial" w:cs="Arial"/>
          <w:color w:val="000000"/>
          <w:sz w:val="22"/>
        </w:rPr>
        <w:t> 2.Apoyar en la elaboración y presentación de informes, en el registro de beneficiarios a través de la plataforma SIDER, en la recopilación de registros fotográficos, o en la actualización de bases de datos asociadas a las jornadas y eventos realizados.</w:t>
      </w:r>
    </w:p>
    <w:p w:rsidR="00575CCF" w:rsidRPr="00575CCF" w:rsidRDefault="00575CCF" w:rsidP="00575CCF">
      <w:pPr>
        <w:pStyle w:val="NormalWeb"/>
        <w:spacing w:before="0" w:beforeAutospacing="0" w:after="0" w:afterAutospacing="0"/>
        <w:rPr>
          <w:rFonts w:ascii="Arial" w:hAnsi="Arial" w:cs="Arial"/>
          <w:color w:val="000000"/>
          <w:sz w:val="22"/>
        </w:rPr>
      </w:pPr>
      <w:r w:rsidRPr="00575CCF">
        <w:rPr>
          <w:rFonts w:ascii="Arial" w:hAnsi="Arial" w:cs="Arial"/>
          <w:color w:val="000000"/>
          <w:sz w:val="22"/>
        </w:rPr>
        <w:t>-</w:t>
      </w:r>
      <w:r w:rsidRPr="00575CCF">
        <w:rPr>
          <w:rFonts w:ascii="Arial" w:hAnsi="Arial" w:cs="Arial"/>
          <w:color w:val="000000"/>
          <w:sz w:val="22"/>
        </w:rPr>
        <w:t>No realicé esta actividad durante este periodo.</w:t>
      </w:r>
    </w:p>
    <w:p w:rsidR="00575CCF" w:rsidRPr="00575CCF" w:rsidRDefault="00575CCF" w:rsidP="00575CCF">
      <w:pPr>
        <w:pStyle w:val="NormalWeb"/>
        <w:spacing w:before="0" w:beforeAutospacing="0" w:after="0" w:afterAutospacing="0"/>
        <w:rPr>
          <w:sz w:val="22"/>
        </w:rPr>
      </w:pPr>
    </w:p>
    <w:p w:rsidR="00575CCF" w:rsidRPr="00575CCF" w:rsidRDefault="00575CCF" w:rsidP="00575CCF">
      <w:pPr>
        <w:pStyle w:val="NormalWeb"/>
        <w:spacing w:before="0" w:beforeAutospacing="0" w:after="0" w:afterAutospacing="0"/>
        <w:rPr>
          <w:sz w:val="22"/>
        </w:rPr>
      </w:pPr>
      <w:r w:rsidRPr="00575CCF">
        <w:rPr>
          <w:rFonts w:ascii="Arial" w:hAnsi="Arial" w:cs="Arial"/>
          <w:color w:val="000000"/>
          <w:sz w:val="22"/>
        </w:rPr>
        <w:t xml:space="preserve"> 3.Asistir o brindar apoyo en reuniones, capacitaciones o espacios formativos convocados por el área de Fomento, o que estén directamente relacionados con las funciones del </w:t>
      </w:r>
      <w:r w:rsidRPr="00575CCF">
        <w:rPr>
          <w:rFonts w:ascii="Arial" w:hAnsi="Arial" w:cs="Arial"/>
          <w:color w:val="000000"/>
          <w:sz w:val="22"/>
        </w:rPr>
        <w:lastRenderedPageBreak/>
        <w:t>cargo y el desarrollo del programa.</w:t>
      </w:r>
      <w:r w:rsidRPr="00575CCF">
        <w:rPr>
          <w:sz w:val="22"/>
        </w:rPr>
        <w:br/>
      </w:r>
      <w:r w:rsidRPr="00575CCF">
        <w:rPr>
          <w:rFonts w:ascii="Arial" w:hAnsi="Arial" w:cs="Arial"/>
          <w:color w:val="000000"/>
          <w:sz w:val="22"/>
        </w:rPr>
        <w:t>-</w:t>
      </w:r>
      <w:r w:rsidRPr="00575CCF">
        <w:rPr>
          <w:rFonts w:ascii="Arial" w:hAnsi="Arial" w:cs="Arial"/>
          <w:color w:val="000000"/>
          <w:sz w:val="22"/>
        </w:rPr>
        <w:t>participé en la mesa de trabajo convocada por la Subsecretaría de Fomento, orientada a la planificación, seguimiento y ejecución del proyecto. En este espacio, aporté insumos derivados de su experiencia en territorio, facilitando la articulación interinstitucional y contribuyendo al fortalecimiento de las estrategias operativas.</w:t>
      </w:r>
    </w:p>
    <w:p w:rsidR="00575CCF" w:rsidRPr="00575CCF" w:rsidRDefault="00575CCF" w:rsidP="00575CCF">
      <w:pPr>
        <w:pStyle w:val="NormalWeb"/>
        <w:spacing w:before="0" w:beforeAutospacing="0" w:after="0" w:afterAutospacing="0"/>
        <w:rPr>
          <w:sz w:val="22"/>
        </w:rPr>
      </w:pPr>
    </w:p>
    <w:p w:rsidR="00575CCF" w:rsidRPr="00575CCF" w:rsidRDefault="00575CCF" w:rsidP="00575CCF">
      <w:pPr>
        <w:pStyle w:val="NormalWeb"/>
        <w:spacing w:before="0" w:beforeAutospacing="0" w:after="0" w:afterAutospacing="0"/>
        <w:rPr>
          <w:sz w:val="22"/>
        </w:rPr>
      </w:pPr>
      <w:r w:rsidRPr="00575CCF">
        <w:rPr>
          <w:rFonts w:ascii="Arial" w:hAnsi="Arial" w:cs="Arial"/>
          <w:color w:val="000000"/>
          <w:sz w:val="22"/>
        </w:rPr>
        <w:t> 4.Brindar apoyo en actividades operativas, logísticas o asistenciales de carácter misional, requeridas por la Secretaría del Deporte y la Recreación, en cumplimiento del objeto contractual.</w:t>
      </w:r>
    </w:p>
    <w:p w:rsidR="00575CCF" w:rsidRPr="00575CCF" w:rsidRDefault="00575CCF" w:rsidP="00575CCF">
      <w:pPr>
        <w:pStyle w:val="NormalWeb"/>
        <w:spacing w:before="0" w:beforeAutospacing="0" w:after="0" w:afterAutospacing="0"/>
        <w:rPr>
          <w:rFonts w:ascii="Arial" w:hAnsi="Arial" w:cs="Arial"/>
          <w:color w:val="000000"/>
          <w:sz w:val="22"/>
        </w:rPr>
      </w:pPr>
      <w:r w:rsidRPr="00575CCF">
        <w:rPr>
          <w:rFonts w:ascii="Arial" w:hAnsi="Arial" w:cs="Arial"/>
          <w:color w:val="000000"/>
          <w:sz w:val="22"/>
        </w:rPr>
        <w:t> </w:t>
      </w:r>
      <w:r w:rsidRPr="00575CCF">
        <w:rPr>
          <w:rFonts w:ascii="Arial" w:hAnsi="Arial" w:cs="Arial"/>
          <w:color w:val="000000"/>
          <w:sz w:val="22"/>
        </w:rPr>
        <w:t>-</w:t>
      </w:r>
      <w:r w:rsidRPr="00575CCF">
        <w:rPr>
          <w:rFonts w:ascii="Arial" w:hAnsi="Arial" w:cs="Arial"/>
          <w:color w:val="000000"/>
          <w:sz w:val="22"/>
        </w:rPr>
        <w:t>Brindé apoyo en la organización y desarrollo del grupo de entrenamiento de iniciación deportiva en la disciplina de futbol, siguiendo los lineamientos establecidos por la Subsecretaría de Fomento. Su labor incluyó la planificación de sesiones orientadas al fortalecimiento de habilidades motrices básicas, técnicas fundamentales del futbol, garantizando una formación integral acorde a los objetivos del programa.</w:t>
      </w:r>
    </w:p>
    <w:p w:rsidR="00575CCF" w:rsidRPr="00575CCF" w:rsidRDefault="00575CCF" w:rsidP="00575CCF">
      <w:pPr>
        <w:pStyle w:val="NormalWeb"/>
        <w:spacing w:before="0" w:beforeAutospacing="0" w:after="0" w:afterAutospacing="0"/>
        <w:rPr>
          <w:sz w:val="22"/>
        </w:rPr>
      </w:pPr>
    </w:p>
    <w:p w:rsidR="00575CCF" w:rsidRPr="00575CCF" w:rsidRDefault="00575CCF" w:rsidP="00575CCF">
      <w:pPr>
        <w:pStyle w:val="NormalWeb"/>
        <w:spacing w:before="0" w:beforeAutospacing="0" w:after="0" w:afterAutospacing="0"/>
        <w:rPr>
          <w:sz w:val="22"/>
        </w:rPr>
      </w:pPr>
      <w:r w:rsidRPr="00575CCF">
        <w:rPr>
          <w:rFonts w:ascii="Arial" w:hAnsi="Arial" w:cs="Arial"/>
          <w:color w:val="000000"/>
          <w:sz w:val="22"/>
        </w:rPr>
        <w:t> 5.Las demás relacionadas con el desarrollo del objeto contractual.</w:t>
      </w:r>
    </w:p>
    <w:p w:rsidR="00575CCF" w:rsidRPr="00575CCF" w:rsidRDefault="00575CCF" w:rsidP="002A5A29">
      <w:pPr>
        <w:suppressAutoHyphens w:val="0"/>
        <w:rPr>
          <w:sz w:val="22"/>
          <w:lang w:val="es-CO" w:eastAsia="es-CO"/>
        </w:rPr>
      </w:pPr>
      <w:r w:rsidRPr="00575CCF">
        <w:rPr>
          <w:sz w:val="22"/>
          <w:lang w:val="es-CO" w:eastAsia="es-CO"/>
        </w:rPr>
        <w:t>-</w:t>
      </w:r>
      <w:r w:rsidRPr="00575CCF">
        <w:rPr>
          <w:rFonts w:ascii="Arial" w:hAnsi="Arial" w:cs="Arial"/>
          <w:color w:val="000000"/>
          <w:sz w:val="22"/>
        </w:rPr>
        <w:t>asistí a la mesa de trabajo con el equipo de trabajo para tratar temas relacionados al avance de las clases que realizan los monitores, recomendaciones que deben tenerse en cuenta y todo lo relacionado con el programa.</w:t>
      </w:r>
    </w:p>
    <w:p w:rsidR="00575CCF" w:rsidRDefault="00575CCF" w:rsidP="002020A3">
      <w:pPr>
        <w:suppressAutoHyphens w:val="0"/>
        <w:jc w:val="both"/>
        <w:rPr>
          <w:lang w:val="es-CO" w:eastAsia="es-CO"/>
        </w:rPr>
      </w:pPr>
    </w:p>
    <w:p w:rsidR="00575CCF" w:rsidRDefault="00575CCF" w:rsidP="002020A3">
      <w:pPr>
        <w:suppressAutoHyphens w:val="0"/>
        <w:jc w:val="both"/>
        <w:rPr>
          <w:lang w:val="es-CO" w:eastAsia="es-CO"/>
        </w:rPr>
      </w:pPr>
    </w:p>
    <w:p w:rsidR="00575CCF" w:rsidRDefault="00575CCF" w:rsidP="002020A3">
      <w:pPr>
        <w:suppressAutoHyphens w:val="0"/>
        <w:jc w:val="both"/>
        <w:rPr>
          <w:rFonts w:ascii="Arial" w:hAnsi="Arial" w:cs="Arial"/>
        </w:rPr>
      </w:pPr>
      <w:r w:rsidRPr="00A82B09">
        <w:rPr>
          <w:rFonts w:ascii="Arial" w:hAnsi="Arial" w:cs="Arial"/>
        </w:rPr>
        <w:t xml:space="preserve">Para constancia de lo anterior, se firma en Santiago de Cali </w:t>
      </w:r>
      <w:r>
        <w:rPr>
          <w:rFonts w:ascii="Arial" w:hAnsi="Arial" w:cs="Arial"/>
        </w:rPr>
        <w:t xml:space="preserve">el </w:t>
      </w:r>
      <w:r>
        <w:rPr>
          <w:rFonts w:ascii="Arial" w:hAnsi="Arial" w:cs="Arial"/>
          <w:noProof/>
        </w:rPr>
        <w:t>26</w:t>
      </w:r>
      <w:r w:rsidRPr="00A47EFF">
        <w:rPr>
          <w:rFonts w:ascii="Arial" w:hAnsi="Arial" w:cs="Arial"/>
          <w:noProof/>
        </w:rPr>
        <w:t>/ago/2025</w:t>
      </w:r>
    </w:p>
    <w:p w:rsidR="00575CCF" w:rsidRDefault="00575CCF" w:rsidP="002020A3">
      <w:pPr>
        <w:suppressAutoHyphens w:val="0"/>
        <w:jc w:val="both"/>
        <w:rPr>
          <w:rFonts w:ascii="Arial" w:hAnsi="Arial" w:cs="Arial"/>
        </w:rPr>
      </w:pPr>
    </w:p>
    <w:p w:rsidR="00575CCF" w:rsidRDefault="00575CCF" w:rsidP="002020A3">
      <w:pPr>
        <w:suppressAutoHyphens w:val="0"/>
        <w:jc w:val="both"/>
        <w:rPr>
          <w:rFonts w:ascii="Arial" w:hAnsi="Arial" w:cs="Arial"/>
        </w:rPr>
      </w:pPr>
      <w:r>
        <w:rPr>
          <w:rFonts w:ascii="Arial" w:hAnsi="Arial" w:cs="Arial"/>
        </w:rPr>
        <w:t>Atentamente,</w:t>
      </w:r>
    </w:p>
    <w:p w:rsidR="00575CCF" w:rsidRDefault="00575CCF" w:rsidP="002020A3">
      <w:pPr>
        <w:suppressAutoHyphens w:val="0"/>
        <w:jc w:val="both"/>
        <w:rPr>
          <w:rFonts w:ascii="Arial" w:hAnsi="Arial" w:cs="Arial"/>
        </w:rPr>
      </w:pPr>
    </w:p>
    <w:p w:rsidR="00575CCF" w:rsidRDefault="00575CCF" w:rsidP="00575CCF">
      <w:pPr>
        <w:suppressAutoHyphens w:val="0"/>
        <w:jc w:val="both"/>
        <w:rPr>
          <w:rFonts w:ascii="Arial" w:hAnsi="Arial" w:cs="Arial"/>
          <w:color w:val="000000"/>
        </w:rPr>
      </w:pPr>
      <w:r w:rsidRPr="00575CCF">
        <w:rPr>
          <w:rFonts w:ascii="Arial" w:hAnsi="Arial" w:cs="Arial"/>
        </w:rPr>
        <w:drawing>
          <wp:inline distT="0" distB="0" distL="0" distR="0" wp14:anchorId="448FDC5E" wp14:editId="0257EB64">
            <wp:extent cx="1543050" cy="821842"/>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55386" cy="828412"/>
                    </a:xfrm>
                    <a:prstGeom prst="rect">
                      <a:avLst/>
                    </a:prstGeom>
                  </pic:spPr>
                </pic:pic>
              </a:graphicData>
            </a:graphic>
          </wp:inline>
        </w:drawing>
      </w:r>
    </w:p>
    <w:p w:rsidR="00575CCF" w:rsidRPr="00575CCF" w:rsidRDefault="00575CCF" w:rsidP="00575CCF">
      <w:pPr>
        <w:suppressAutoHyphens w:val="0"/>
        <w:jc w:val="both"/>
        <w:rPr>
          <w:rFonts w:ascii="Arial" w:hAnsi="Arial" w:cs="Arial"/>
        </w:rPr>
      </w:pPr>
      <w:r w:rsidRPr="00A82B09">
        <w:rPr>
          <w:rFonts w:ascii="Arial" w:hAnsi="Arial" w:cs="Arial"/>
          <w:color w:val="000000"/>
        </w:rPr>
        <w:t>_____________________________</w:t>
      </w:r>
    </w:p>
    <w:p w:rsidR="00575CCF" w:rsidRPr="008445B1" w:rsidRDefault="00575CCF" w:rsidP="008445B1">
      <w:pPr>
        <w:pStyle w:val="Textoindependiente"/>
        <w:rPr>
          <w:rFonts w:ascii="Arial" w:hAnsi="Arial" w:cs="Arial"/>
        </w:rPr>
      </w:pPr>
      <w:bookmarkStart w:id="0" w:name="_GoBack"/>
      <w:r w:rsidRPr="00A47EFF">
        <w:rPr>
          <w:rFonts w:ascii="Arial" w:hAnsi="Arial" w:cs="Arial"/>
          <w:noProof/>
        </w:rPr>
        <w:t>ROBERTO CARLO PEÑA GRUESO</w:t>
      </w:r>
    </w:p>
    <w:bookmarkEnd w:id="0"/>
    <w:p w:rsidR="00575CCF" w:rsidRPr="00A82B09" w:rsidRDefault="00575CCF">
      <w:pPr>
        <w:pStyle w:val="Textoindependiente"/>
        <w:rPr>
          <w:rFonts w:ascii="Arial" w:hAnsi="Arial" w:cs="Arial"/>
          <w:color w:val="000000"/>
        </w:rPr>
      </w:pPr>
      <w:r w:rsidRPr="008445B1">
        <w:rPr>
          <w:rFonts w:ascii="Arial" w:hAnsi="Arial" w:cs="Arial"/>
        </w:rPr>
        <w:t>CEDULA</w:t>
      </w:r>
      <w:r>
        <w:rPr>
          <w:rFonts w:ascii="Arial" w:hAnsi="Arial" w:cs="Arial"/>
        </w:rPr>
        <w:t xml:space="preserve"> </w:t>
      </w:r>
      <w:r w:rsidRPr="00A47EFF">
        <w:rPr>
          <w:rFonts w:ascii="Arial" w:hAnsi="Arial" w:cs="Arial"/>
          <w:noProof/>
        </w:rPr>
        <w:t>14675457</w:t>
      </w:r>
      <w:r w:rsidRPr="00A82B09">
        <w:rPr>
          <w:rFonts w:ascii="Arial" w:hAnsi="Arial" w:cs="Arial"/>
        </w:rPr>
        <w:tab/>
        <w:t xml:space="preserve">    </w:t>
      </w:r>
    </w:p>
    <w:p w:rsidR="00575CCF" w:rsidRDefault="00575CCF">
      <w:pPr>
        <w:pStyle w:val="Textoindependiente"/>
        <w:rPr>
          <w:rFonts w:ascii="Arial" w:hAnsi="Arial" w:cs="Arial"/>
          <w:lang w:val="pt-BR"/>
        </w:rPr>
        <w:sectPr w:rsidR="00575CCF"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pPr>
      <w:r w:rsidRPr="00A82B09">
        <w:rPr>
          <w:rFonts w:ascii="Arial" w:hAnsi="Arial" w:cs="Arial"/>
        </w:rPr>
        <w:t>CONTRATISTA</w:t>
      </w:r>
      <w:r w:rsidRPr="00A82B09">
        <w:rPr>
          <w:rFonts w:ascii="Arial" w:hAnsi="Arial" w:cs="Arial"/>
        </w:rPr>
        <w:tab/>
      </w:r>
      <w:r w:rsidRPr="00A82B09">
        <w:rPr>
          <w:rFonts w:ascii="Arial" w:hAnsi="Arial" w:cs="Arial"/>
          <w:b/>
        </w:rPr>
        <w:tab/>
      </w:r>
      <w:r w:rsidRPr="00A82B09">
        <w:rPr>
          <w:rFonts w:ascii="Arial" w:hAnsi="Arial" w:cs="Arial"/>
          <w:lang w:val="pt-BR"/>
        </w:rPr>
        <w:t xml:space="preserve">             </w:t>
      </w:r>
    </w:p>
    <w:p w:rsidR="00575CCF" w:rsidRPr="00A82B09" w:rsidRDefault="00575CCF">
      <w:pPr>
        <w:pStyle w:val="Textoindependiente"/>
        <w:rPr>
          <w:rFonts w:ascii="Arial" w:hAnsi="Arial" w:cs="Arial"/>
        </w:rPr>
      </w:pPr>
    </w:p>
    <w:sectPr w:rsidR="00575CCF" w:rsidRPr="00A82B09" w:rsidSect="00575CCF">
      <w:headerReference w:type="default" r:id="rId10"/>
      <w:footnotePr>
        <w:pos w:val="beneathText"/>
      </w:footnotePr>
      <w:type w:val="continuous"/>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BE0" w:rsidRDefault="00457BE0">
      <w:r>
        <w:separator/>
      </w:r>
    </w:p>
  </w:endnote>
  <w:endnote w:type="continuationSeparator" w:id="0">
    <w:p w:rsidR="00457BE0" w:rsidRDefault="00457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BE0" w:rsidRDefault="00457BE0">
      <w:r>
        <w:separator/>
      </w:r>
    </w:p>
  </w:footnote>
  <w:footnote w:type="continuationSeparator" w:id="0">
    <w:p w:rsidR="00457BE0" w:rsidRDefault="00457B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CCF" w:rsidRPr="000005A3" w:rsidRDefault="00575CCF" w:rsidP="000005A3">
    <w:pPr>
      <w:pStyle w:val="Encabezado2"/>
      <w:jc w:val="center"/>
      <w:rPr>
        <w:rFonts w:ascii="Arial" w:hAnsi="Arial" w:cs="Arial"/>
        <w:b/>
        <w:lang w:val="es-MX"/>
      </w:rPr>
    </w:pPr>
    <w:r w:rsidRPr="000005A3">
      <w:rPr>
        <w:rFonts w:ascii="Arial" w:hAnsi="Arial" w:cs="Arial"/>
        <w:b/>
        <w:lang w:val="es-MX"/>
      </w:rPr>
      <w:t xml:space="preserve">INFORME </w:t>
    </w:r>
    <w:r>
      <w:rPr>
        <w:rFonts w:ascii="Arial" w:hAnsi="Arial" w:cs="Arial"/>
        <w:b/>
        <w:lang w:val="es-MX"/>
      </w:rPr>
      <w:t xml:space="preserve">CONSOLIDADO </w:t>
    </w:r>
    <w:r w:rsidRPr="000005A3">
      <w:rPr>
        <w:rFonts w:ascii="Arial" w:hAnsi="Arial" w:cs="Arial"/>
        <w:b/>
        <w:lang w:val="es-MX"/>
      </w:rPr>
      <w:t>DE ACTIVIDADES</w:t>
    </w:r>
    <w:r>
      <w:rPr>
        <w:rFonts w:ascii="Arial" w:hAnsi="Arial" w:cs="Arial"/>
        <w:b/>
        <w:lang w:val="es-MX"/>
      </w:rPr>
      <w:t xml:space="preserve"> </w:t>
    </w:r>
  </w:p>
  <w:p w:rsidR="00575CCF" w:rsidRPr="000005A3" w:rsidRDefault="00575CCF" w:rsidP="000005A3">
    <w:pPr>
      <w:pStyle w:val="Textoindependiente"/>
      <w:jc w:val="center"/>
      <w:rPr>
        <w:rFonts w:ascii="Arial" w:hAnsi="Arial" w:cs="Arial"/>
        <w:b/>
        <w:bCs/>
        <w:lang w:val="es-MX"/>
      </w:rPr>
    </w:pPr>
    <w:r>
      <w:rPr>
        <w:rFonts w:ascii="Arial" w:hAnsi="Arial" w:cs="Arial"/>
        <w:b/>
        <w:bCs/>
        <w:lang w:val="es-MX"/>
      </w:rPr>
      <w:t xml:space="preserve">CONTRATO No </w:t>
    </w:r>
    <w:r w:rsidRPr="00A47EFF">
      <w:rPr>
        <w:rFonts w:ascii="Arial" w:hAnsi="Arial" w:cs="Arial"/>
        <w:b/>
        <w:bCs/>
        <w:noProof/>
        <w:lang w:val="es-MX"/>
      </w:rPr>
      <w:t>4162.010.26.1.1988-2025</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729" w:rsidRPr="000005A3" w:rsidRDefault="001E5729" w:rsidP="000005A3">
    <w:pPr>
      <w:pStyle w:val="Encabezado2"/>
      <w:jc w:val="center"/>
      <w:rPr>
        <w:rFonts w:ascii="Arial" w:hAnsi="Arial" w:cs="Arial"/>
        <w:b/>
        <w:lang w:val="es-MX"/>
      </w:rPr>
    </w:pPr>
    <w:r w:rsidRPr="000005A3">
      <w:rPr>
        <w:rFonts w:ascii="Arial" w:hAnsi="Arial" w:cs="Arial"/>
        <w:b/>
        <w:lang w:val="es-MX"/>
      </w:rPr>
      <w:t xml:space="preserve">INFORME </w:t>
    </w:r>
    <w:r>
      <w:rPr>
        <w:rFonts w:ascii="Arial" w:hAnsi="Arial" w:cs="Arial"/>
        <w:b/>
        <w:lang w:val="es-MX"/>
      </w:rPr>
      <w:t xml:space="preserve">CONSOLIDADO </w:t>
    </w:r>
    <w:r w:rsidRPr="000005A3">
      <w:rPr>
        <w:rFonts w:ascii="Arial" w:hAnsi="Arial" w:cs="Arial"/>
        <w:b/>
        <w:lang w:val="es-MX"/>
      </w:rPr>
      <w:t>DE ACTIVIDADES</w:t>
    </w:r>
    <w:r>
      <w:rPr>
        <w:rFonts w:ascii="Arial" w:hAnsi="Arial" w:cs="Arial"/>
        <w:b/>
        <w:lang w:val="es-MX"/>
      </w:rPr>
      <w:t xml:space="preserve"> </w:t>
    </w:r>
  </w:p>
  <w:p w:rsidR="001E5729" w:rsidRPr="000005A3" w:rsidRDefault="001E5729" w:rsidP="000005A3">
    <w:pPr>
      <w:pStyle w:val="Textoindependiente"/>
      <w:jc w:val="center"/>
      <w:rPr>
        <w:rFonts w:ascii="Arial" w:hAnsi="Arial" w:cs="Arial"/>
        <w:b/>
        <w:bCs/>
        <w:lang w:val="es-MX"/>
      </w:rPr>
    </w:pPr>
    <w:r>
      <w:rPr>
        <w:rFonts w:ascii="Arial" w:hAnsi="Arial" w:cs="Arial"/>
        <w:b/>
        <w:bCs/>
        <w:lang w:val="es-MX"/>
      </w:rPr>
      <w:t xml:space="preserve">CONTRATO No </w:t>
    </w:r>
    <w:r w:rsidR="009A4E5B" w:rsidRPr="00A47EFF">
      <w:rPr>
        <w:rFonts w:ascii="Arial" w:hAnsi="Arial" w:cs="Arial"/>
        <w:b/>
        <w:bCs/>
        <w:noProof/>
        <w:lang w:val="es-MX"/>
      </w:rPr>
      <w:t>4162.010.26.1.1988-2025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1">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1">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1">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1">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1">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1">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1">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1">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1">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1">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1">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1">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1">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1">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1">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1">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1">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1">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1">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56F1892"/>
    <w:multiLevelType w:val="multilevel"/>
    <w:tmpl w:val="9CC83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1">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1">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1">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
  </w:num>
  <w:num w:numId="3">
    <w:abstractNumId w:val="4"/>
  </w:num>
  <w:num w:numId="4">
    <w:abstractNumId w:val="2"/>
  </w:num>
  <w:num w:numId="5">
    <w:abstractNumId w:val="0"/>
  </w:num>
  <w:num w:numId="6">
    <w:abstractNumId w:val="10"/>
  </w:num>
  <w:num w:numId="7">
    <w:abstractNumId w:val="21"/>
  </w:num>
  <w:num w:numId="8">
    <w:abstractNumId w:val="19"/>
  </w:num>
  <w:num w:numId="9">
    <w:abstractNumId w:val="17"/>
  </w:num>
  <w:num w:numId="10">
    <w:abstractNumId w:val="15"/>
  </w:num>
  <w:num w:numId="11">
    <w:abstractNumId w:val="3"/>
  </w:num>
  <w:num w:numId="12">
    <w:abstractNumId w:val="14"/>
  </w:num>
  <w:num w:numId="13">
    <w:abstractNumId w:val="22"/>
  </w:num>
  <w:num w:numId="14">
    <w:abstractNumId w:val="12"/>
  </w:num>
  <w:num w:numId="15">
    <w:abstractNumId w:val="13"/>
  </w:num>
  <w:num w:numId="16">
    <w:abstractNumId w:val="11"/>
    <w:lvlOverride w:ilvl="0">
      <w:lvl w:ilvl="0">
        <w:numFmt w:val="decimal"/>
        <w:lvlText w:val="%1."/>
        <w:lvlJc w:val="left"/>
      </w:lvl>
    </w:lvlOverride>
  </w:num>
  <w:num w:numId="17">
    <w:abstractNumId w:val="16"/>
    <w:lvlOverride w:ilvl="0">
      <w:lvl w:ilvl="0">
        <w:numFmt w:val="decimal"/>
        <w:lvlText w:val="%1."/>
        <w:lvlJc w:val="left"/>
      </w:lvl>
    </w:lvlOverride>
  </w:num>
  <w:num w:numId="18">
    <w:abstractNumId w:val="18"/>
    <w:lvlOverride w:ilvl="0">
      <w:lvl w:ilvl="0">
        <w:numFmt w:val="decimal"/>
        <w:lvlText w:val="%1."/>
        <w:lvlJc w:val="left"/>
      </w:lvl>
    </w:lvlOverride>
  </w:num>
  <w:num w:numId="19">
    <w:abstractNumId w:val="23"/>
    <w:lvlOverride w:ilvl="0">
      <w:lvl w:ilvl="0">
        <w:numFmt w:val="decimal"/>
        <w:lvlText w:val="%1."/>
        <w:lvlJc w:val="left"/>
      </w:lvl>
    </w:lvlOverride>
  </w:num>
  <w:num w:numId="20">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MX"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131078" w:nlCheck="1" w:checkStyle="0"/>
  <w:activeWritingStyle w:appName="MSWord" w:lang="es-MX" w:vendorID="64" w:dllVersion="131078" w:nlCheck="1" w:checkStyle="0"/>
  <w:activeWritingStyle w:appName="MSWord" w:lang="es-ES" w:vendorID="64" w:dllVersion="131078" w:nlCheck="1" w:checkStyle="0"/>
  <w:activeWritingStyle w:appName="MSWord" w:lang="es-ES_tradnl"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6C54"/>
    <w:rsid w:val="001D7416"/>
    <w:rsid w:val="001E351C"/>
    <w:rsid w:val="001E5729"/>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0DC7"/>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57BE0"/>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5CCF"/>
    <w:rsid w:val="00577039"/>
    <w:rsid w:val="005772B6"/>
    <w:rsid w:val="00582285"/>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6D24"/>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45B1"/>
    <w:rsid w:val="008456D1"/>
    <w:rsid w:val="0084763A"/>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4E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A4E5B"/>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09427">
      <w:bodyDiv w:val="1"/>
      <w:marLeft w:val="0"/>
      <w:marRight w:val="0"/>
      <w:marTop w:val="0"/>
      <w:marBottom w:val="0"/>
      <w:divBdr>
        <w:top w:val="none" w:sz="0" w:space="0" w:color="auto"/>
        <w:left w:val="none" w:sz="0" w:space="0" w:color="auto"/>
        <w:bottom w:val="none" w:sz="0" w:space="0" w:color="auto"/>
        <w:right w:val="none" w:sz="0" w:space="0" w:color="auto"/>
      </w:divBdr>
    </w:div>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199776078">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2577C-D39C-4D36-89C9-E1C92A913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971</Words>
  <Characters>5342</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Lina Gallego</cp:lastModifiedBy>
  <cp:revision>1</cp:revision>
  <cp:lastPrinted>2023-04-12T14:19:00Z</cp:lastPrinted>
  <dcterms:created xsi:type="dcterms:W3CDTF">2025-08-24T22:16:00Z</dcterms:created>
  <dcterms:modified xsi:type="dcterms:W3CDTF">2025-08-24T22:20:00Z</dcterms:modified>
</cp:coreProperties>
</file>